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C255D5" w:rsidRDefault="00702A2F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212625">
                    <w:rPr>
                      <w:i/>
                      <w:sz w:val="32"/>
                      <w:szCs w:val="32"/>
                      <w:u w:val="single"/>
                    </w:rPr>
                    <w:t>Советская</w:t>
                  </w:r>
                  <w:proofErr w:type="gramEnd"/>
                  <w:r w:rsidR="00212625">
                    <w:rPr>
                      <w:i/>
                      <w:sz w:val="32"/>
                      <w:szCs w:val="32"/>
                      <w:u w:val="single"/>
                    </w:rPr>
                    <w:t>, 69/1</w:t>
                  </w:r>
                </w:p>
                <w:p w:rsidR="00D83BCF" w:rsidRDefault="00C255D5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Pr="00C255D5">
                    <w:rPr>
                      <w:i/>
                      <w:sz w:val="32"/>
                      <w:szCs w:val="32"/>
                      <w:u w:val="single"/>
                    </w:rPr>
                    <w:t>23:21:040101</w:t>
                  </w:r>
                  <w:r w:rsidR="00212625">
                    <w:rPr>
                      <w:i/>
                      <w:sz w:val="32"/>
                      <w:szCs w:val="32"/>
                      <w:u w:val="single"/>
                    </w:rPr>
                    <w:t>0:5894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940C4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0820 02 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C055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7C0556" w:rsidP="00E73CFD">
      <w:pPr>
        <w:rPr>
          <w:i/>
          <w:sz w:val="32"/>
          <w:szCs w:val="32"/>
        </w:rPr>
      </w:pPr>
      <w:r w:rsidRPr="007C0556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7C0556" w:rsidP="0036065F">
      <w:pPr>
        <w:rPr>
          <w:i/>
          <w:sz w:val="32"/>
          <w:szCs w:val="32"/>
        </w:rPr>
      </w:pPr>
      <w:r w:rsidRPr="007C0556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7C0556" w:rsidP="00AE11C3">
      <w:pPr>
        <w:tabs>
          <w:tab w:val="left" w:pos="2604"/>
        </w:tabs>
      </w:pPr>
      <w:r w:rsidRPr="007C0556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7C0556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66196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3504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665155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66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0556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7C055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304.2pt;margin-top:8.45pt;width:217.8pt;height:458.75pt;flip:x y;z-index:251716096" o:connectortype="straight">
            <v:stroke endarrow="block"/>
          </v:shape>
        </w:pict>
      </w: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7C055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9.8pt;width:390.55pt;height:102.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14770A" w:rsidRDefault="003D10FC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94951"/>
                        <wp:effectExtent l="19050" t="0" r="0" b="0"/>
                        <wp:docPr id="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949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767580" cy="346025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6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7C055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7C055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7C055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7C055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661968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2480" behindDoc="1" locked="0" layoutInCell="1" allowOverlap="1">
            <wp:simplePos x="0" y="0"/>
            <wp:positionH relativeFrom="column">
              <wp:posOffset>-113595</wp:posOffset>
            </wp:positionH>
            <wp:positionV relativeFrom="paragraph">
              <wp:posOffset>155223</wp:posOffset>
            </wp:positionV>
            <wp:extent cx="6404328" cy="7969955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96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0556" w:rsidRPr="007C0556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7C0556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C055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35.8pt;margin-top:4.85pt;width:186.45pt;height:498.7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C055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2.6pt;width:308.15pt;height:89.7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72FA" w:rsidRDefault="007C72FA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5A069A" w:rsidRPr="0072559C" w:rsidRDefault="007C0C2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186994" cy="244730"/>
                        <wp:effectExtent l="19050" t="0" r="0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6804" cy="2447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1C1C67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721100" cy="231456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1100" cy="2314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DC6BC4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148416" cy="229204"/>
                        <wp:effectExtent l="19050" t="0" r="4234" b="0"/>
                        <wp:docPr id="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7077" cy="2290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C055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7C055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7C0556">
        <w:rPr>
          <w:noProof/>
        </w:rPr>
        <w:pict>
          <v:shape id="_x0000_s1049" type="#_x0000_t202" style="position:absolute;left:0;text-align:left;margin-left:135.85pt;margin-top:14.65pt;width:275.95pt;height:59.6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  <w:r w:rsidR="001C1C67">
                    <w:rPr>
                      <w:b/>
                      <w:sz w:val="22"/>
                      <w:szCs w:val="22"/>
                    </w:rPr>
                    <w:t xml:space="preserve">, в границе максимального стока 0,5% обеспеченностью р. </w:t>
                  </w:r>
                  <w:r w:rsidR="001C1C67">
                    <w:rPr>
                      <w:b/>
                      <w:sz w:val="22"/>
                      <w:szCs w:val="22"/>
                    </w:rPr>
                    <w:t>Кубань</w:t>
                  </w:r>
                  <w:r w:rsidR="00DC6BC4">
                    <w:rPr>
                      <w:b/>
                      <w:sz w:val="22"/>
                      <w:szCs w:val="22"/>
                    </w:rPr>
                    <w:t>, в границе</w:t>
                  </w:r>
                  <w:r w:rsidR="00E940C4">
                    <w:rPr>
                      <w:b/>
                      <w:sz w:val="22"/>
                      <w:szCs w:val="22"/>
                    </w:rPr>
                    <w:t xml:space="preserve">               </w:t>
                  </w:r>
                  <w:r w:rsidR="00DC6BC4">
                    <w:rPr>
                      <w:b/>
                      <w:sz w:val="22"/>
                      <w:szCs w:val="22"/>
                    </w:rPr>
                    <w:t xml:space="preserve"> 3 пояса водозабора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7C0556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7C0556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7C0556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C0556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7C0556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0D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1C67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262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9F7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3A54"/>
    <w:rsid w:val="003B6AA0"/>
    <w:rsid w:val="003B71AB"/>
    <w:rsid w:val="003D0456"/>
    <w:rsid w:val="003D0858"/>
    <w:rsid w:val="003D10FC"/>
    <w:rsid w:val="003D2FE1"/>
    <w:rsid w:val="003D3824"/>
    <w:rsid w:val="003D3994"/>
    <w:rsid w:val="003D56B9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36602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2A38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3E5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4535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A66F8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32CE"/>
    <w:rsid w:val="00645443"/>
    <w:rsid w:val="006456D8"/>
    <w:rsid w:val="006512CD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1968"/>
    <w:rsid w:val="00663DF8"/>
    <w:rsid w:val="0066476C"/>
    <w:rsid w:val="00666E96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66F92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556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236C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55FE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B6B84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55D5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90C"/>
    <w:rsid w:val="00DA5BB4"/>
    <w:rsid w:val="00DB194F"/>
    <w:rsid w:val="00DB1CD9"/>
    <w:rsid w:val="00DB27E7"/>
    <w:rsid w:val="00DB5EF4"/>
    <w:rsid w:val="00DB7AED"/>
    <w:rsid w:val="00DB7FA9"/>
    <w:rsid w:val="00DC6BC4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485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0C4"/>
    <w:rsid w:val="00E946C9"/>
    <w:rsid w:val="00E94D88"/>
    <w:rsid w:val="00E964F5"/>
    <w:rsid w:val="00E97BD4"/>
    <w:rsid w:val="00EA0162"/>
    <w:rsid w:val="00EA0D30"/>
    <w:rsid w:val="00EA1BB6"/>
    <w:rsid w:val="00EA1F45"/>
    <w:rsid w:val="00EA3216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1D76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C16ED9F-B519-4268-8D0B-1CA84C225C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466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61</cp:revision>
  <cp:lastPrinted>2019-01-17T13:47:00Z</cp:lastPrinted>
  <dcterms:created xsi:type="dcterms:W3CDTF">2018-07-04T08:41:00Z</dcterms:created>
  <dcterms:modified xsi:type="dcterms:W3CDTF">2019-02-20T08:07:00Z</dcterms:modified>
</cp:coreProperties>
</file>